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50" w:rsidRPr="00A2672E" w:rsidRDefault="001D7B50" w:rsidP="001D7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1D7B50" w:rsidRPr="00A2672E" w:rsidRDefault="001D7B50" w:rsidP="001D7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1D7B50" w:rsidRPr="00A2672E" w:rsidRDefault="001D7B50" w:rsidP="001D7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1D7B50" w:rsidRPr="00A2672E" w:rsidRDefault="001D7B50" w:rsidP="001D7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1D7B50" w:rsidRPr="00A2672E" w:rsidRDefault="001D7B50" w:rsidP="001D7B5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1D7B50" w:rsidRPr="00A2672E" w:rsidRDefault="001D7B50" w:rsidP="001D7B5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51EAB" w:rsidRPr="004D6202" w:rsidRDefault="00251EAB" w:rsidP="00251EAB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1D7B50" w:rsidRPr="00A2672E" w:rsidRDefault="001D7B50" w:rsidP="00251EAB">
      <w:pPr>
        <w:jc w:val="center"/>
      </w:pPr>
    </w:p>
    <w:p w:rsidR="001D7B50" w:rsidRPr="00251EAB" w:rsidRDefault="00251EAB" w:rsidP="00251EAB">
      <w:pPr>
        <w:shd w:val="clear" w:color="auto" w:fill="FFFFFF"/>
        <w:spacing w:line="360" w:lineRule="auto"/>
        <w:ind w:right="-5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</w:t>
      </w:r>
      <w:r w:rsidR="001D7B50">
        <w:rPr>
          <w:b/>
          <w:color w:val="000000"/>
          <w:sz w:val="22"/>
          <w:szCs w:val="22"/>
        </w:rPr>
        <w:t xml:space="preserve">МЕТОДИЧЕСКИЕ УКАЗАНИЯ </w:t>
      </w:r>
    </w:p>
    <w:p w:rsidR="001D7B50" w:rsidRDefault="001D7B50" w:rsidP="001D7B50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1D7B50" w:rsidRDefault="001D7B50" w:rsidP="001D7B50">
      <w:pPr>
        <w:jc w:val="both"/>
        <w:rPr>
          <w:b/>
          <w:sz w:val="22"/>
          <w:szCs w:val="22"/>
        </w:rPr>
      </w:pP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1D7B50" w:rsidRDefault="001D7B50" w:rsidP="001D7B50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2. Профилактика ревматизма.</w:t>
      </w:r>
    </w:p>
    <w:p w:rsidR="001D7B50" w:rsidRDefault="001D7B50" w:rsidP="001D7B50">
      <w:pPr>
        <w:rPr>
          <w:b/>
          <w:sz w:val="22"/>
          <w:szCs w:val="22"/>
        </w:rPr>
      </w:pP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«31.08.46 Ревматология» 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D7B50" w:rsidRDefault="001D7B50" w:rsidP="001D7B50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ревматизма.</w:t>
      </w:r>
    </w:p>
    <w:p w:rsidR="001D7B50" w:rsidRDefault="001D7B50" w:rsidP="001D7B50">
      <w:pPr>
        <w:jc w:val="both"/>
        <w:rPr>
          <w:b/>
          <w:sz w:val="22"/>
          <w:szCs w:val="22"/>
        </w:rPr>
      </w:pP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ревматизма.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</w:p>
    <w:p w:rsidR="001D7B50" w:rsidRDefault="001D7B50" w:rsidP="001D7B5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1D7B50">
        <w:rPr>
          <w:sz w:val="22"/>
          <w:szCs w:val="22"/>
        </w:rPr>
        <w:t>ПК-1, ПК-2, ПК-5</w:t>
      </w:r>
    </w:p>
    <w:p w:rsidR="001D7B50" w:rsidRDefault="001D7B50" w:rsidP="001D7B50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1D7B50" w:rsidRDefault="001D7B50" w:rsidP="001D7B50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1D7B50" w:rsidRDefault="001D7B50" w:rsidP="001D7B50">
      <w:pPr>
        <w:jc w:val="both"/>
        <w:rPr>
          <w:b/>
          <w:sz w:val="22"/>
          <w:szCs w:val="22"/>
        </w:rPr>
      </w:pPr>
    </w:p>
    <w:p w:rsidR="001D7B50" w:rsidRPr="001D7B50" w:rsidRDefault="001D7B50" w:rsidP="001D7B50">
      <w:pPr>
        <w:jc w:val="both"/>
        <w:rPr>
          <w:sz w:val="22"/>
          <w:szCs w:val="22"/>
        </w:rPr>
      </w:pPr>
      <w:r w:rsidRPr="001D7B50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1D7B50" w:rsidRPr="001D7B50" w:rsidRDefault="001D7B50" w:rsidP="001D7B50">
      <w:pPr>
        <w:jc w:val="both"/>
        <w:rPr>
          <w:sz w:val="22"/>
          <w:szCs w:val="22"/>
        </w:rPr>
      </w:pPr>
    </w:p>
    <w:p w:rsidR="001D7B50" w:rsidRPr="001D7B50" w:rsidRDefault="001D7B50" w:rsidP="001D7B50">
      <w:pPr>
        <w:jc w:val="both"/>
        <w:rPr>
          <w:sz w:val="22"/>
          <w:szCs w:val="22"/>
        </w:rPr>
      </w:pPr>
      <w:r w:rsidRPr="001D7B50">
        <w:rPr>
          <w:sz w:val="22"/>
          <w:szCs w:val="22"/>
        </w:rPr>
        <w:t>2) Ответить на вопросы для самоконтроля:</w:t>
      </w:r>
    </w:p>
    <w:p w:rsidR="001D7B50" w:rsidRPr="001D7B50" w:rsidRDefault="001D7B50" w:rsidP="001D7B50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1D7B50" w:rsidRPr="001D7B50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B50" w:rsidRPr="001D7B50" w:rsidRDefault="001D7B50" w:rsidP="001D7B50">
            <w:pPr>
              <w:rPr>
                <w:sz w:val="22"/>
                <w:szCs w:val="22"/>
                <w:lang w:val="en-US"/>
              </w:rPr>
            </w:pPr>
            <w:r w:rsidRPr="001D7B50">
              <w:rPr>
                <w:sz w:val="22"/>
                <w:szCs w:val="22"/>
                <w:lang w:val="en-US"/>
              </w:rPr>
              <w:t>I</w:t>
            </w:r>
            <w:r w:rsidRPr="001D7B50">
              <w:rPr>
                <w:sz w:val="22"/>
                <w:szCs w:val="22"/>
              </w:rPr>
              <w:t>. Первичная профилактика ревматизма.</w:t>
            </w:r>
          </w:p>
        </w:tc>
      </w:tr>
      <w:tr w:rsidR="001D7B50" w:rsidRPr="001D7B50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7B50" w:rsidRPr="001D7B50" w:rsidRDefault="001D7B50" w:rsidP="001D7B50">
            <w:pPr>
              <w:rPr>
                <w:sz w:val="22"/>
                <w:szCs w:val="22"/>
              </w:rPr>
            </w:pPr>
            <w:r w:rsidRPr="001D7B50">
              <w:rPr>
                <w:sz w:val="22"/>
                <w:szCs w:val="22"/>
                <w:lang w:val="en-US"/>
              </w:rPr>
              <w:t>II</w:t>
            </w:r>
            <w:r w:rsidRPr="001D7B50">
              <w:rPr>
                <w:sz w:val="22"/>
                <w:szCs w:val="22"/>
              </w:rPr>
              <w:t>. Вторичная профилактика ревматизма.</w:t>
            </w:r>
          </w:p>
        </w:tc>
      </w:tr>
    </w:tbl>
    <w:p w:rsidR="001D7B50" w:rsidRPr="001D7B50" w:rsidRDefault="001D7B50" w:rsidP="001D7B50">
      <w:pPr>
        <w:jc w:val="both"/>
        <w:rPr>
          <w:sz w:val="22"/>
          <w:szCs w:val="22"/>
        </w:rPr>
      </w:pPr>
    </w:p>
    <w:p w:rsidR="001D7B50" w:rsidRPr="001D7B50" w:rsidRDefault="001D7B50" w:rsidP="001D7B50">
      <w:pPr>
        <w:jc w:val="both"/>
        <w:rPr>
          <w:sz w:val="22"/>
          <w:szCs w:val="22"/>
        </w:rPr>
      </w:pPr>
      <w:r w:rsidRPr="001D7B50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Default="00800ED2"/>
    <w:p w:rsidR="001D7B50" w:rsidRDefault="001D7B50"/>
    <w:p w:rsidR="001D7B50" w:rsidRDefault="001D7B50" w:rsidP="001D7B5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1D7B50" w:rsidRDefault="001D7B50" w:rsidP="001D7B50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1D7B50" w:rsidRDefault="001D7B50" w:rsidP="001D7B50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1D7B50" w:rsidRDefault="001D7B50" w:rsidP="001D7B50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1D7B50" w:rsidRDefault="001D7B50" w:rsidP="001D7B50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1D7B50" w:rsidRDefault="001D7B50" w:rsidP="001D7B50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1D7B50" w:rsidRDefault="001D7B50" w:rsidP="001D7B50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1D7B50" w:rsidRDefault="001D7B50" w:rsidP="001D7B50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1D7B50" w:rsidRDefault="001D7B50" w:rsidP="001D7B50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1D7B50" w:rsidRPr="007E1EB8" w:rsidRDefault="001D7B50" w:rsidP="001D7B50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1D7B50" w:rsidRPr="007E1EB8" w:rsidRDefault="001D7B50" w:rsidP="001D7B50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1D7B50" w:rsidRPr="007E1EB8" w:rsidRDefault="001D7B50" w:rsidP="001D7B50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1D7B50" w:rsidRDefault="001D7B50" w:rsidP="001D7B50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1D7B50" w:rsidRPr="007E1EB8" w:rsidRDefault="001D7B50" w:rsidP="001D7B50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1D7B50" w:rsidRDefault="001D7B50" w:rsidP="001D7B50">
      <w:pPr>
        <w:rPr>
          <w:b/>
          <w:bCs/>
        </w:rPr>
      </w:pPr>
    </w:p>
    <w:p w:rsidR="001D7B50" w:rsidRDefault="001D7B50" w:rsidP="001D7B50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1D7B50" w:rsidRDefault="001D7B50" w:rsidP="001D7B50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1D7B50" w:rsidRDefault="001D7B50" w:rsidP="001D7B50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1D7B50" w:rsidRPr="001D7B50" w:rsidRDefault="001D7B50" w:rsidP="001D7B50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1D7B50" w:rsidRDefault="001D7B50" w:rsidP="001D7B50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1D7B50" w:rsidRDefault="001D7B50" w:rsidP="001D7B50">
      <w:bookmarkStart w:id="0" w:name="_GoBack"/>
      <w:bookmarkEnd w:id="0"/>
    </w:p>
    <w:p w:rsidR="001D7B50" w:rsidRDefault="001D7B50"/>
    <w:sectPr w:rsidR="001D7B50" w:rsidSect="001D7B5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7B5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D7B50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AB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69D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2B6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5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D7B50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B5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1D7B5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1D7B5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1D7B5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1D7B50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D7B50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1D7B50"/>
    <w:rPr>
      <w:b/>
      <w:bCs/>
    </w:rPr>
  </w:style>
  <w:style w:type="character" w:styleId="a6">
    <w:name w:val="Hyperlink"/>
    <w:rsid w:val="001D7B50"/>
    <w:rPr>
      <w:color w:val="0563C1"/>
      <w:u w:val="single"/>
    </w:rPr>
  </w:style>
  <w:style w:type="paragraph" w:styleId="a7">
    <w:name w:val="List Paragraph"/>
    <w:basedOn w:val="a"/>
    <w:qFormat/>
    <w:rsid w:val="001D7B5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2B76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769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700</Words>
  <Characters>3990</Characters>
  <Application>Microsoft Office Word</Application>
  <DocSecurity>0</DocSecurity>
  <Lines>33</Lines>
  <Paragraphs>9</Paragraphs>
  <ScaleCrop>false</ScaleCrop>
  <Company>Microsoft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Гульшат</cp:lastModifiedBy>
  <cp:revision>4</cp:revision>
  <dcterms:created xsi:type="dcterms:W3CDTF">2018-01-05T15:34:00Z</dcterms:created>
  <dcterms:modified xsi:type="dcterms:W3CDTF">2018-11-01T18:45:00Z</dcterms:modified>
</cp:coreProperties>
</file>